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5C9F81EC" w14:textId="77777777" w:rsidR="00EE3DB0" w:rsidRDefault="002507AB" w:rsidP="00EE3DB0">
      <w:pPr>
        <w:spacing w:before="120" w:line="276" w:lineRule="auto"/>
        <w:ind w:left="360"/>
        <w:outlineLvl w:val="0"/>
        <w:rPr>
          <w:rFonts w:asciiTheme="minorHAnsi" w:hAnsiTheme="minorHAnsi" w:cstheme="minorHAnsi"/>
          <w:b/>
          <w:i/>
          <w:color w:val="FF0000"/>
          <w:sz w:val="20"/>
        </w:rPr>
      </w:pPr>
      <w:r w:rsidRPr="0089020B">
        <w:rPr>
          <w:rFonts w:asciiTheme="minorHAnsi" w:hAnsiTheme="minorHAnsi" w:cstheme="minorHAnsi"/>
          <w:b/>
          <w:i/>
          <w:color w:val="FF0000"/>
          <w:sz w:val="20"/>
        </w:rPr>
        <w:t>„Wykonanie dokumentacji projektowej  oraz wymianę istniejącej linii napowietrznej nn wraz</w:t>
      </w:r>
    </w:p>
    <w:p w14:paraId="21648D5F" w14:textId="1A0F740B" w:rsidR="002507AB" w:rsidRPr="0089020B" w:rsidRDefault="002507AB" w:rsidP="00EE3DB0">
      <w:pPr>
        <w:spacing w:before="120" w:line="276" w:lineRule="auto"/>
        <w:ind w:left="360"/>
        <w:outlineLvl w:val="0"/>
        <w:rPr>
          <w:rFonts w:asciiTheme="minorHAnsi" w:hAnsiTheme="minorHAnsi" w:cstheme="minorHAnsi"/>
          <w:b/>
          <w:i/>
          <w:color w:val="FF0000"/>
          <w:sz w:val="20"/>
        </w:rPr>
      </w:pPr>
      <w:r w:rsidRPr="0089020B">
        <w:rPr>
          <w:rFonts w:asciiTheme="minorHAnsi" w:hAnsiTheme="minorHAnsi" w:cstheme="minorHAnsi"/>
          <w:b/>
          <w:i/>
          <w:color w:val="FF0000"/>
          <w:sz w:val="20"/>
        </w:rPr>
        <w:t xml:space="preserve">przyłączami nn na terenie Rejonu Energetycznego </w:t>
      </w:r>
      <w:r w:rsidR="00237E41">
        <w:rPr>
          <w:rFonts w:asciiTheme="minorHAnsi" w:hAnsiTheme="minorHAnsi" w:cstheme="minorHAnsi"/>
          <w:b/>
          <w:i/>
          <w:color w:val="FF0000"/>
          <w:sz w:val="20"/>
        </w:rPr>
        <w:t xml:space="preserve">Sieradz w miejscowości </w:t>
      </w:r>
      <w:r w:rsidR="008A64CA">
        <w:rPr>
          <w:rFonts w:asciiTheme="minorHAnsi" w:hAnsiTheme="minorHAnsi" w:cstheme="minorHAnsi"/>
          <w:b/>
          <w:i/>
          <w:color w:val="FF0000"/>
          <w:sz w:val="20"/>
        </w:rPr>
        <w:t>Socha</w:t>
      </w:r>
      <w:r w:rsidR="00EE3DB0">
        <w:rPr>
          <w:rFonts w:asciiTheme="minorHAnsi" w:hAnsiTheme="minorHAnsi" w:cstheme="minorHAnsi"/>
          <w:b/>
          <w:i/>
          <w:color w:val="FF0000"/>
          <w:sz w:val="20"/>
        </w:rPr>
        <w:t xml:space="preserve">, gm. </w:t>
      </w:r>
      <w:r w:rsidR="008A64CA">
        <w:rPr>
          <w:rFonts w:asciiTheme="minorHAnsi" w:hAnsiTheme="minorHAnsi" w:cstheme="minorHAnsi"/>
          <w:b/>
          <w:i/>
          <w:color w:val="FF0000"/>
          <w:sz w:val="20"/>
        </w:rPr>
        <w:t>Warta</w:t>
      </w:r>
      <w:r w:rsidR="00EE3DB0">
        <w:rPr>
          <w:rFonts w:asciiTheme="minorHAnsi" w:hAnsiTheme="minorHAnsi" w:cstheme="minorHAnsi"/>
          <w:b/>
          <w:i/>
          <w:color w:val="FF0000"/>
          <w:sz w:val="20"/>
        </w:rPr>
        <w:t>”</w:t>
      </w:r>
    </w:p>
    <w:p w14:paraId="299040AB" w14:textId="77777777" w:rsidR="002507AB" w:rsidRDefault="002507AB" w:rsidP="0089020B">
      <w:pPr>
        <w:pStyle w:val="Akapitzlist"/>
        <w:spacing w:before="120" w:line="276" w:lineRule="auto"/>
        <w:jc w:val="left"/>
        <w:outlineLvl w:val="0"/>
        <w:rPr>
          <w:rFonts w:asciiTheme="minorHAnsi" w:hAnsiTheme="minorHAnsi" w:cstheme="minorHAnsi"/>
          <w:sz w:val="20"/>
        </w:rPr>
      </w:pPr>
      <w:r w:rsidRPr="00AD20BE">
        <w:rPr>
          <w:rFonts w:asciiTheme="minorHAnsi" w:hAnsiTheme="minorHAnsi" w:cstheme="minorHAnsi"/>
          <w:sz w:val="20"/>
          <w:u w:val="single"/>
        </w:rPr>
        <w:t>W podziale na zadania</w:t>
      </w:r>
      <w:r>
        <w:rPr>
          <w:rFonts w:asciiTheme="minorHAnsi" w:hAnsiTheme="minorHAnsi" w:cstheme="minorHAnsi"/>
          <w:sz w:val="20"/>
        </w:rPr>
        <w:t>:</w:t>
      </w:r>
    </w:p>
    <w:p w14:paraId="1E0D9AB8" w14:textId="6A26E8BC" w:rsidR="002507AB" w:rsidRPr="002507AB" w:rsidRDefault="002507AB" w:rsidP="0089020B">
      <w:pPr>
        <w:pStyle w:val="Akapitzlist"/>
        <w:spacing w:before="120" w:line="276" w:lineRule="auto"/>
        <w:outlineLvl w:val="0"/>
        <w:rPr>
          <w:rFonts w:asciiTheme="minorHAnsi" w:hAnsiTheme="minorHAnsi" w:cstheme="minorHAnsi"/>
          <w:b/>
          <w:i/>
          <w:color w:val="FF0000"/>
          <w:sz w:val="20"/>
        </w:rPr>
      </w:pPr>
      <w:r w:rsidRPr="002507AB">
        <w:rPr>
          <w:rFonts w:asciiTheme="minorHAnsi" w:hAnsiTheme="minorHAnsi" w:cstheme="minorHAnsi"/>
          <w:b/>
          <w:i/>
          <w:color w:val="FF0000"/>
          <w:sz w:val="20"/>
        </w:rPr>
        <w:t>Zadanie 1 – Wymianę istniejącej linii napowietrznej</w:t>
      </w:r>
      <w:r w:rsidR="00DD3F4E">
        <w:rPr>
          <w:rFonts w:asciiTheme="minorHAnsi" w:hAnsiTheme="minorHAnsi" w:cstheme="minorHAnsi"/>
          <w:b/>
          <w:i/>
          <w:color w:val="FF0000"/>
          <w:sz w:val="20"/>
        </w:rPr>
        <w:t xml:space="preserve"> </w:t>
      </w:r>
      <w:r w:rsidRPr="002507AB">
        <w:rPr>
          <w:rFonts w:asciiTheme="minorHAnsi" w:hAnsiTheme="minorHAnsi" w:cstheme="minorHAnsi"/>
          <w:b/>
          <w:i/>
          <w:color w:val="FF0000"/>
          <w:sz w:val="20"/>
        </w:rPr>
        <w:t xml:space="preserve">nn wraz przyłączami nn ze stacji 15/0,4kV </w:t>
      </w:r>
      <w:r w:rsidR="003F086E">
        <w:rPr>
          <w:rFonts w:asciiTheme="minorHAnsi" w:hAnsiTheme="minorHAnsi" w:cstheme="minorHAnsi"/>
          <w:b/>
          <w:i/>
          <w:color w:val="FF0000"/>
          <w:sz w:val="20"/>
        </w:rPr>
        <w:br/>
      </w:r>
      <w:r w:rsidR="00EE3DB0">
        <w:rPr>
          <w:rFonts w:asciiTheme="minorHAnsi" w:hAnsiTheme="minorHAnsi" w:cstheme="minorHAnsi"/>
          <w:b/>
          <w:i/>
          <w:color w:val="FF0000"/>
          <w:sz w:val="20"/>
        </w:rPr>
        <w:t>3-</w:t>
      </w:r>
      <w:r w:rsidR="003F086E">
        <w:rPr>
          <w:rFonts w:asciiTheme="minorHAnsi" w:hAnsiTheme="minorHAnsi" w:cstheme="minorHAnsi"/>
          <w:b/>
          <w:i/>
          <w:color w:val="FF0000"/>
          <w:sz w:val="20"/>
        </w:rPr>
        <w:t>0</w:t>
      </w:r>
      <w:r w:rsidR="008A64CA">
        <w:rPr>
          <w:rFonts w:asciiTheme="minorHAnsi" w:hAnsiTheme="minorHAnsi" w:cstheme="minorHAnsi"/>
          <w:b/>
          <w:i/>
          <w:color w:val="FF0000"/>
          <w:sz w:val="20"/>
        </w:rPr>
        <w:t>765</w:t>
      </w:r>
      <w:r w:rsidR="00EE3DB0">
        <w:rPr>
          <w:rFonts w:asciiTheme="minorHAnsi" w:hAnsiTheme="minorHAnsi" w:cstheme="minorHAnsi"/>
          <w:b/>
          <w:i/>
          <w:color w:val="FF0000"/>
          <w:sz w:val="20"/>
        </w:rPr>
        <w:t xml:space="preserve"> </w:t>
      </w:r>
      <w:r w:rsidR="008A64CA">
        <w:rPr>
          <w:rFonts w:asciiTheme="minorHAnsi" w:hAnsiTheme="minorHAnsi" w:cstheme="minorHAnsi"/>
          <w:b/>
          <w:i/>
          <w:color w:val="FF0000"/>
          <w:sz w:val="20"/>
        </w:rPr>
        <w:t>Socha 1</w:t>
      </w:r>
      <w:r w:rsidRPr="002507AB">
        <w:rPr>
          <w:rFonts w:asciiTheme="minorHAnsi" w:hAnsiTheme="minorHAnsi" w:cstheme="minorHAnsi"/>
          <w:b/>
          <w:i/>
          <w:color w:val="FF0000"/>
          <w:sz w:val="20"/>
        </w:rPr>
        <w:t xml:space="preserve"> o łącznej długości L= </w:t>
      </w:r>
      <w:r w:rsidR="00581426">
        <w:rPr>
          <w:rFonts w:asciiTheme="minorHAnsi" w:hAnsiTheme="minorHAnsi" w:cstheme="minorHAnsi"/>
          <w:b/>
          <w:i/>
          <w:color w:val="FF0000"/>
          <w:sz w:val="20"/>
        </w:rPr>
        <w:t>1,01</w:t>
      </w:r>
      <w:r w:rsidRPr="002507AB">
        <w:rPr>
          <w:rFonts w:asciiTheme="minorHAnsi" w:hAnsiTheme="minorHAnsi" w:cstheme="minorHAnsi"/>
          <w:b/>
          <w:i/>
          <w:color w:val="FF0000"/>
          <w:sz w:val="20"/>
        </w:rPr>
        <w:t xml:space="preserve"> km,</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0991DF22"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F41C7D">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1DB2A688"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2507AB" w:rsidRPr="002507AB">
        <w:rPr>
          <w:rFonts w:ascii="Verdana" w:hAnsi="Verdana" w:cstheme="minorHAnsi"/>
          <w:b/>
          <w:bCs/>
          <w:color w:val="FF0000"/>
          <w:sz w:val="18"/>
          <w:szCs w:val="18"/>
        </w:rPr>
        <w:t>(</w:t>
      </w:r>
      <w:r w:rsidR="00510AF6">
        <w:rPr>
          <w:rFonts w:ascii="Verdana" w:hAnsi="Verdana" w:cstheme="minorHAnsi"/>
          <w:b/>
          <w:bCs/>
          <w:color w:val="FF0000"/>
          <w:sz w:val="18"/>
          <w:szCs w:val="18"/>
        </w:rPr>
        <w:t xml:space="preserve">RE </w:t>
      </w:r>
      <w:r w:rsidR="00E2011C">
        <w:rPr>
          <w:rFonts w:ascii="Verdana" w:hAnsi="Verdana" w:cstheme="minorHAnsi"/>
          <w:b/>
          <w:bCs/>
          <w:color w:val="FF0000"/>
          <w:sz w:val="18"/>
          <w:szCs w:val="18"/>
        </w:rPr>
        <w:t>Sieradz</w:t>
      </w:r>
      <w:r w:rsidR="002507AB" w:rsidRPr="002507AB">
        <w:rPr>
          <w:rFonts w:ascii="Verdana" w:hAnsi="Verdana" w:cstheme="minorHAnsi"/>
          <w:b/>
          <w:bCs/>
          <w:color w:val="FF0000"/>
          <w:sz w:val="18"/>
          <w:szCs w:val="18"/>
        </w:rPr>
        <w:t>)</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lastRenderedPageBreak/>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2D031ED3" w:rsidR="0089020B" w:rsidRPr="0089020B" w:rsidRDefault="003C1925" w:rsidP="0089020B">
      <w:pPr>
        <w:spacing w:before="120" w:line="276" w:lineRule="auto"/>
        <w:outlineLvl w:val="0"/>
        <w:rPr>
          <w:rFonts w:asciiTheme="minorHAnsi" w:hAnsiTheme="minorHAnsi" w:cstheme="minorHAnsi"/>
          <w:sz w:val="20"/>
        </w:rPr>
      </w:pPr>
      <w:r>
        <w:rPr>
          <w:rFonts w:asciiTheme="minorHAnsi" w:hAnsiTheme="minorHAnsi" w:cstheme="minorHAnsi"/>
          <w:b/>
          <w:i/>
          <w:color w:val="FF0000"/>
          <w:sz w:val="20"/>
        </w:rPr>
        <w:t>3</w:t>
      </w:r>
      <w:r w:rsidR="0098335B">
        <w:rPr>
          <w:rFonts w:asciiTheme="minorHAnsi" w:hAnsiTheme="minorHAnsi" w:cstheme="minorHAnsi"/>
          <w:b/>
          <w:i/>
          <w:color w:val="FF0000"/>
          <w:sz w:val="20"/>
        </w:rPr>
        <w:t>0</w:t>
      </w:r>
      <w:r>
        <w:rPr>
          <w:rFonts w:asciiTheme="minorHAnsi" w:hAnsiTheme="minorHAnsi" w:cstheme="minorHAnsi"/>
          <w:b/>
          <w:i/>
          <w:color w:val="FF0000"/>
          <w:sz w:val="20"/>
        </w:rPr>
        <w:t>.0</w:t>
      </w:r>
      <w:r w:rsidR="0098335B">
        <w:rPr>
          <w:rFonts w:asciiTheme="minorHAnsi" w:hAnsiTheme="minorHAnsi" w:cstheme="minorHAnsi"/>
          <w:b/>
          <w:i/>
          <w:color w:val="FF0000"/>
          <w:sz w:val="20"/>
        </w:rPr>
        <w:t>9</w:t>
      </w:r>
      <w:r>
        <w:rPr>
          <w:rFonts w:asciiTheme="minorHAnsi" w:hAnsiTheme="minorHAnsi" w:cstheme="minorHAnsi"/>
          <w:b/>
          <w:i/>
          <w:color w:val="FF0000"/>
          <w:sz w:val="20"/>
        </w:rPr>
        <w:t>.2026</w:t>
      </w:r>
      <w:r w:rsidR="0089020B" w:rsidRPr="0089020B">
        <w:rPr>
          <w:rFonts w:asciiTheme="minorHAnsi" w:hAnsiTheme="minorHAnsi" w:cstheme="minorHAnsi"/>
          <w:b/>
          <w:i/>
          <w:color w:val="FF0000"/>
          <w:sz w:val="20"/>
        </w:rPr>
        <w:t xml:space="preserve"> </w:t>
      </w:r>
      <w:r w:rsidR="0089020B" w:rsidRPr="0089020B">
        <w:rPr>
          <w:rFonts w:asciiTheme="minorHAnsi" w:hAnsiTheme="minorHAnsi" w:cstheme="minorHAnsi"/>
          <w:sz w:val="20"/>
        </w:rPr>
        <w:t xml:space="preserve">(prace projektowe oraz roboty budowlano-montażowe) </w:t>
      </w:r>
      <w:r w:rsidR="0089020B" w:rsidRPr="0089020B">
        <w:rPr>
          <w:rFonts w:asciiTheme="minorHAnsi" w:hAnsiTheme="minorHAnsi" w:cstheme="minorHAnsi"/>
          <w:b/>
          <w:color w:val="FF0000"/>
          <w:sz w:val="20"/>
          <w:u w:val="single"/>
        </w:rPr>
        <w:t>– dla wszystkich zadań</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41E0896"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2011C">
        <w:rPr>
          <w:rFonts w:ascii="Verdana" w:hAnsi="Verdana" w:cstheme="minorHAnsi"/>
          <w:b/>
          <w:bCs/>
          <w:i/>
          <w:iCs/>
          <w:color w:val="FF0000"/>
          <w:sz w:val="18"/>
          <w:szCs w:val="18"/>
        </w:rPr>
        <w:t>Sieradz</w:t>
      </w:r>
      <w:r w:rsidR="0089020B" w:rsidRPr="0089020B">
        <w:rPr>
          <w:rFonts w:ascii="Verdana" w:hAnsi="Verdana" w:cstheme="minorHAnsi"/>
          <w:b/>
          <w:bCs/>
          <w:i/>
          <w:iCs/>
          <w:color w:val="FF0000"/>
          <w:sz w:val="18"/>
          <w:szCs w:val="18"/>
        </w:rPr>
        <w:t>,</w:t>
      </w:r>
      <w:r w:rsidR="00E2011C">
        <w:rPr>
          <w:rFonts w:ascii="Verdana" w:hAnsi="Verdana" w:cstheme="minorHAnsi"/>
          <w:b/>
          <w:bCs/>
          <w:i/>
          <w:iCs/>
          <w:color w:val="FF0000"/>
          <w:sz w:val="18"/>
          <w:szCs w:val="18"/>
        </w:rPr>
        <w:t xml:space="preserve"> </w:t>
      </w:r>
      <w:r w:rsidR="003768FD">
        <w:rPr>
          <w:rFonts w:ascii="Verdana" w:hAnsi="Verdana" w:cstheme="minorHAnsi"/>
          <w:b/>
          <w:bCs/>
          <w:i/>
          <w:iCs/>
          <w:color w:val="FF0000"/>
          <w:sz w:val="18"/>
          <w:szCs w:val="18"/>
        </w:rPr>
        <w:t>Socha</w:t>
      </w:r>
      <w:r w:rsidR="00DD3F4E">
        <w:rPr>
          <w:rFonts w:ascii="Verdana" w:hAnsi="Verdana" w:cstheme="minorHAnsi"/>
          <w:b/>
          <w:bCs/>
          <w:i/>
          <w:iCs/>
          <w:color w:val="FF0000"/>
          <w:sz w:val="18"/>
          <w:szCs w:val="18"/>
        </w:rPr>
        <w:t xml:space="preserve">, gm. </w:t>
      </w:r>
      <w:r w:rsidR="003768FD">
        <w:rPr>
          <w:rFonts w:ascii="Verdana" w:hAnsi="Verdana" w:cstheme="minorHAnsi"/>
          <w:b/>
          <w:bCs/>
          <w:i/>
          <w:iCs/>
          <w:color w:val="FF0000"/>
          <w:sz w:val="18"/>
          <w:szCs w:val="18"/>
        </w:rPr>
        <w:t>Warta</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lastRenderedPageBreak/>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F41C7D" w14:paraId="13C027F8" w14:textId="77777777" w:rsidTr="005A59F1">
      <w:trPr>
        <w:trHeight w:val="1140"/>
      </w:trPr>
      <w:tc>
        <w:tcPr>
          <w:tcW w:w="6119" w:type="dxa"/>
          <w:vAlign w:val="center"/>
        </w:tcPr>
        <w:p w14:paraId="7468735F" w14:textId="77777777" w:rsidR="00F41C7D" w:rsidRPr="00F41C7D" w:rsidRDefault="00F41C7D" w:rsidP="00F41C7D">
          <w:pPr>
            <w:suppressAutoHyphens/>
            <w:ind w:right="187"/>
            <w:rPr>
              <w:rFonts w:asciiTheme="majorHAnsi" w:hAnsiTheme="majorHAnsi"/>
              <w:color w:val="000000" w:themeColor="text1"/>
              <w:sz w:val="14"/>
              <w:szCs w:val="18"/>
            </w:rPr>
          </w:pPr>
          <w:r w:rsidRPr="00F41C7D">
            <w:rPr>
              <w:rFonts w:asciiTheme="majorHAnsi" w:hAnsiTheme="majorHAnsi"/>
              <w:color w:val="000000" w:themeColor="text1"/>
              <w:sz w:val="14"/>
              <w:szCs w:val="18"/>
            </w:rPr>
            <w:t>Specyfikacja Warunków Zamówienia (SWZ)</w:t>
          </w:r>
        </w:p>
        <w:p w14:paraId="0D731BE3" w14:textId="2AEE3FDF" w:rsidR="00802AC7" w:rsidRPr="00F41C7D" w:rsidRDefault="00F41C7D" w:rsidP="00F41C7D">
          <w:pPr>
            <w:suppressAutoHyphens/>
            <w:ind w:right="187"/>
            <w:rPr>
              <w:rFonts w:asciiTheme="majorHAnsi" w:hAnsiTheme="majorHAnsi"/>
              <w:color w:val="000000" w:themeColor="text1"/>
              <w:sz w:val="14"/>
              <w:szCs w:val="18"/>
              <w:lang w:val="en-US"/>
            </w:rPr>
          </w:pPr>
          <w:r w:rsidRPr="00F41C7D">
            <w:rPr>
              <w:rFonts w:asciiTheme="majorHAnsi" w:hAnsiTheme="majorHAnsi"/>
              <w:color w:val="000000" w:themeColor="text1"/>
              <w:sz w:val="14"/>
              <w:szCs w:val="18"/>
              <w:lang w:val="en-US"/>
            </w:rPr>
            <w:t xml:space="preserve">POST/DYS/OLD/GZ/00606/2026 – Cz. </w:t>
          </w:r>
          <w:r w:rsidRPr="00F41C7D">
            <w:rPr>
              <w:rFonts w:asciiTheme="majorHAnsi" w:hAnsiTheme="majorHAnsi"/>
              <w:color w:val="000000" w:themeColor="text1"/>
              <w:sz w:val="14"/>
              <w:szCs w:val="18"/>
              <w:lang w:val="en-US"/>
            </w:rPr>
            <w:t>3</w:t>
          </w:r>
        </w:p>
        <w:p w14:paraId="14019362" w14:textId="77777777" w:rsidR="00802AC7" w:rsidRPr="00F41C7D" w:rsidRDefault="00802AC7" w:rsidP="00802AC7">
          <w:pPr>
            <w:suppressAutoHyphens/>
            <w:ind w:right="187"/>
            <w:rPr>
              <w:rFonts w:asciiTheme="majorHAnsi" w:hAnsiTheme="majorHAnsi"/>
              <w:color w:val="000000" w:themeColor="text1"/>
              <w:sz w:val="14"/>
              <w:szCs w:val="18"/>
              <w:lang w:val="en-US"/>
            </w:rPr>
          </w:pPr>
        </w:p>
      </w:tc>
      <w:tc>
        <w:tcPr>
          <w:tcW w:w="977" w:type="dxa"/>
          <w:vAlign w:val="center"/>
        </w:tcPr>
        <w:p w14:paraId="1B7FC7C2" w14:textId="77777777" w:rsidR="00802AC7" w:rsidRPr="00F41C7D" w:rsidRDefault="00802AC7" w:rsidP="00802AC7">
          <w:pPr>
            <w:suppressAutoHyphens/>
            <w:ind w:right="187"/>
            <w:rPr>
              <w:rFonts w:asciiTheme="majorHAnsi" w:hAnsiTheme="majorHAnsi"/>
              <w:color w:val="092D74"/>
              <w:sz w:val="14"/>
              <w:szCs w:val="18"/>
              <w:lang w:val="en-US"/>
            </w:rPr>
          </w:pPr>
        </w:p>
      </w:tc>
      <w:tc>
        <w:tcPr>
          <w:tcW w:w="3110" w:type="dxa"/>
          <w:vAlign w:val="center"/>
        </w:tcPr>
        <w:p w14:paraId="101F16F3" w14:textId="77777777" w:rsidR="00802AC7" w:rsidRPr="00F41C7D" w:rsidRDefault="00802AC7" w:rsidP="00802AC7">
          <w:pPr>
            <w:suppressAutoHyphens/>
            <w:ind w:right="187"/>
            <w:rPr>
              <w:rFonts w:asciiTheme="majorHAnsi" w:hAnsiTheme="majorHAnsi"/>
              <w:color w:val="092D74"/>
              <w:sz w:val="14"/>
              <w:szCs w:val="18"/>
              <w:lang w:val="en-US"/>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F41C7D" w:rsidRDefault="00802AC7" w:rsidP="00802AC7">
    <w:pPr>
      <w:pStyle w:val="Nagwek"/>
      <w:rPr>
        <w:lang w:val="en-US"/>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F41C7D" w:rsidRDefault="002369B6" w:rsidP="00802AC7">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1DD5"/>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4727"/>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829"/>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2DA1"/>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494D"/>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37E41"/>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08A4"/>
    <w:rsid w:val="002A1E74"/>
    <w:rsid w:val="002A1ED6"/>
    <w:rsid w:val="002A321D"/>
    <w:rsid w:val="002A347B"/>
    <w:rsid w:val="002A3ECF"/>
    <w:rsid w:val="002A4D08"/>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053B"/>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68FD"/>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67"/>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1925"/>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086E"/>
    <w:rsid w:val="003F31AB"/>
    <w:rsid w:val="003F474E"/>
    <w:rsid w:val="003F4BE5"/>
    <w:rsid w:val="003F6611"/>
    <w:rsid w:val="003F6C86"/>
    <w:rsid w:val="003F702A"/>
    <w:rsid w:val="00402D6C"/>
    <w:rsid w:val="00403077"/>
    <w:rsid w:val="004065ED"/>
    <w:rsid w:val="00406A25"/>
    <w:rsid w:val="00407783"/>
    <w:rsid w:val="004105E9"/>
    <w:rsid w:val="00412994"/>
    <w:rsid w:val="00412E59"/>
    <w:rsid w:val="004134E4"/>
    <w:rsid w:val="00414B45"/>
    <w:rsid w:val="00414D79"/>
    <w:rsid w:val="00415BBE"/>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31E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4C54"/>
    <w:rsid w:val="00536091"/>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1426"/>
    <w:rsid w:val="0058222C"/>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3D2"/>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79"/>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84D"/>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3A6"/>
    <w:rsid w:val="00731E14"/>
    <w:rsid w:val="007328FA"/>
    <w:rsid w:val="00734385"/>
    <w:rsid w:val="00734F74"/>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97A68"/>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1B8"/>
    <w:rsid w:val="00813E8A"/>
    <w:rsid w:val="008149F6"/>
    <w:rsid w:val="008151CA"/>
    <w:rsid w:val="00817450"/>
    <w:rsid w:val="00821056"/>
    <w:rsid w:val="00821178"/>
    <w:rsid w:val="0082172A"/>
    <w:rsid w:val="00821E64"/>
    <w:rsid w:val="00822410"/>
    <w:rsid w:val="00822D63"/>
    <w:rsid w:val="00824CAE"/>
    <w:rsid w:val="008254B7"/>
    <w:rsid w:val="00827409"/>
    <w:rsid w:val="0082742D"/>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2CD7"/>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64CA"/>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3E6A"/>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1B6"/>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35B"/>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463"/>
    <w:rsid w:val="009B2C02"/>
    <w:rsid w:val="009B3788"/>
    <w:rsid w:val="009B3C0A"/>
    <w:rsid w:val="009B3C31"/>
    <w:rsid w:val="009B578D"/>
    <w:rsid w:val="009B5EB1"/>
    <w:rsid w:val="009B67E2"/>
    <w:rsid w:val="009C05FD"/>
    <w:rsid w:val="009C1121"/>
    <w:rsid w:val="009C1762"/>
    <w:rsid w:val="009C1CD6"/>
    <w:rsid w:val="009C205D"/>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81E"/>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5B02"/>
    <w:rsid w:val="00CA5F06"/>
    <w:rsid w:val="00CA6A35"/>
    <w:rsid w:val="00CA6BB0"/>
    <w:rsid w:val="00CB03F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3F4E"/>
    <w:rsid w:val="00DD48B1"/>
    <w:rsid w:val="00DD4A4D"/>
    <w:rsid w:val="00DD56DF"/>
    <w:rsid w:val="00DD5C5D"/>
    <w:rsid w:val="00DE096E"/>
    <w:rsid w:val="00DE0DEB"/>
    <w:rsid w:val="00DE2281"/>
    <w:rsid w:val="00DE281B"/>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0F1E"/>
    <w:rsid w:val="00E2007B"/>
    <w:rsid w:val="00E2011C"/>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3EE6"/>
    <w:rsid w:val="00ED53E3"/>
    <w:rsid w:val="00ED5F43"/>
    <w:rsid w:val="00ED73DC"/>
    <w:rsid w:val="00ED7F10"/>
    <w:rsid w:val="00EE07DB"/>
    <w:rsid w:val="00EE20A5"/>
    <w:rsid w:val="00EE2117"/>
    <w:rsid w:val="00EE30D7"/>
    <w:rsid w:val="00EE3DB0"/>
    <w:rsid w:val="00EE3DB1"/>
    <w:rsid w:val="00EE4B8A"/>
    <w:rsid w:val="00EE5F45"/>
    <w:rsid w:val="00EE76C8"/>
    <w:rsid w:val="00EE7E0A"/>
    <w:rsid w:val="00EF20BE"/>
    <w:rsid w:val="00EF7DD4"/>
    <w:rsid w:val="00F00B3C"/>
    <w:rsid w:val="00F0112B"/>
    <w:rsid w:val="00F011BC"/>
    <w:rsid w:val="00F023E1"/>
    <w:rsid w:val="00F0318D"/>
    <w:rsid w:val="00F041B8"/>
    <w:rsid w:val="00F1450E"/>
    <w:rsid w:val="00F158A3"/>
    <w:rsid w:val="00F165ED"/>
    <w:rsid w:val="00F16DCF"/>
    <w:rsid w:val="00F2017D"/>
    <w:rsid w:val="00F2052C"/>
    <w:rsid w:val="00F20978"/>
    <w:rsid w:val="00F226AB"/>
    <w:rsid w:val="00F23659"/>
    <w:rsid w:val="00F24980"/>
    <w:rsid w:val="00F259B6"/>
    <w:rsid w:val="00F304AB"/>
    <w:rsid w:val="00F30FC5"/>
    <w:rsid w:val="00F3118B"/>
    <w:rsid w:val="00F32B78"/>
    <w:rsid w:val="00F32E7B"/>
    <w:rsid w:val="00F37412"/>
    <w:rsid w:val="00F3754A"/>
    <w:rsid w:val="00F41C7D"/>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661"/>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2DF2"/>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39"/>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 w:id="2028286114">
      <w:bodyDiv w:val="1"/>
      <w:marLeft w:val="0"/>
      <w:marRight w:val="0"/>
      <w:marTop w:val="0"/>
      <w:marBottom w:val="0"/>
      <w:divBdr>
        <w:top w:val="none" w:sz="0" w:space="0" w:color="auto"/>
        <w:left w:val="none" w:sz="0" w:space="0" w:color="auto"/>
        <w:bottom w:val="none" w:sz="0" w:space="0" w:color="auto"/>
        <w:right w:val="none" w:sz="0" w:space="0" w:color="auto"/>
      </w:divBdr>
    </w:div>
    <w:div w:id="214514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linii.docx</dmsv2BaseFileName>
    <dmsv2BaseDisplayName xmlns="http://schemas.microsoft.com/sharepoint/v3">Załącznik nr 1 do SWZ 2026 przebudowa linii</dmsv2BaseDisplayName>
    <dmsv2SWPP2ObjectNumber xmlns="http://schemas.microsoft.com/sharepoint/v3" xsi:nil="true"/>
    <dmsv2SWPP2SumMD5 xmlns="http://schemas.microsoft.com/sharepoint/v3">b37ccad5bd87a27024feea4af2f3833b</dmsv2SWPP2SumMD5>
    <dmsv2BaseMoved xmlns="http://schemas.microsoft.com/sharepoint/v3">false</dmsv2BaseMoved>
    <dmsv2BaseIsSensitive xmlns="http://schemas.microsoft.com/sharepoint/v3">true</dmsv2BaseIsSensitive>
    <dmsv2SWPP2IDSWPP2 xmlns="http://schemas.microsoft.com/sharepoint/v3">705824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24282209</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PR4UJWENCY6Q-1777091026-29905</_dlc_DocId>
    <_dlc_DocIdUrl xmlns="a19cb1c7-c5c7-46d4-85ae-d83685407bba">
      <Url>https://swpp2.dms.gkpge.pl/sites/42/_layouts/15/DocIdRedir.aspx?ID=PR4UJWENCY6Q-1777091026-29905</Url>
      <Description>PR4UJWENCY6Q-1777091026-29905</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3AD64DFE-D52D-47F2-B1BA-892373ADFEA8}">
  <ds:schemaRefs>
    <ds:schemaRef ds:uri="http://schemas.microsoft.com/sharepoint/events"/>
  </ds:schemaRefs>
</ds:datastoreItem>
</file>

<file path=customXml/itemProps4.xml><?xml version="1.0" encoding="utf-8"?>
<ds:datastoreItem xmlns:ds="http://schemas.openxmlformats.org/officeDocument/2006/customXml" ds:itemID="{2169CEF8-8018-40FD-93B5-9832DB002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1670</Words>
  <Characters>10023</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28</cp:revision>
  <cp:lastPrinted>2021-02-26T13:14:00Z</cp:lastPrinted>
  <dcterms:created xsi:type="dcterms:W3CDTF">2025-10-28T08:37:00Z</dcterms:created>
  <dcterms:modified xsi:type="dcterms:W3CDTF">2026-02-27T06:48:00Z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28aa4f44-7984-4568-b16d-ad25d8ab461e</vt:lpwstr>
  </property>
</Properties>
</file>